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2738C" w14:textId="52DC27A8" w:rsidR="00BC27CC" w:rsidRPr="00FF57B9" w:rsidRDefault="00FF57B9" w:rsidP="00FF57B9">
      <w:pPr>
        <w:spacing w:before="66" w:line="204" w:lineRule="auto"/>
        <w:ind w:left="214" w:right="-73"/>
        <w:jc w:val="center"/>
        <w:rPr>
          <w:rFonts w:asciiTheme="majorHAnsi" w:eastAsia="Calibri" w:hAnsiTheme="majorHAnsi" w:cs="Calibri"/>
          <w:b/>
          <w:bCs/>
          <w:sz w:val="32"/>
          <w:szCs w:val="32"/>
        </w:rPr>
      </w:pPr>
      <w:r w:rsidRPr="00FF57B9">
        <w:rPr>
          <w:rFonts w:asciiTheme="majorHAnsi" w:hAnsiTheme="majorHAnsi" w:cs="Calibri"/>
          <w:b/>
          <w:bCs/>
          <w:sz w:val="32"/>
          <w:szCs w:val="32"/>
        </w:rPr>
        <w:t>Toni Eastwood</w:t>
      </w:r>
      <w:r w:rsidRPr="00FF57B9">
        <w:rPr>
          <w:rFonts w:asciiTheme="majorHAnsi" w:hAnsiTheme="majorHAnsi" w:cs="Calibri"/>
          <w:b/>
          <w:bCs/>
          <w:sz w:val="32"/>
          <w:szCs w:val="32"/>
        </w:rPr>
        <w:t xml:space="preserve"> </w:t>
      </w:r>
      <w:r w:rsidRPr="00FF57B9">
        <w:rPr>
          <w:rFonts w:asciiTheme="majorHAnsi" w:eastAsia="Calibri" w:hAnsiTheme="majorHAnsi" w:cs="Calibri"/>
          <w:b/>
          <w:bCs/>
          <w:sz w:val="32"/>
          <w:szCs w:val="32"/>
        </w:rPr>
        <w:t>Medical As</w:t>
      </w:r>
      <w:r w:rsidRPr="00FF57B9">
        <w:rPr>
          <w:rFonts w:asciiTheme="majorHAnsi" w:eastAsia="Calibri" w:hAnsiTheme="majorHAnsi" w:cs="Calibri"/>
          <w:b/>
          <w:bCs/>
          <w:spacing w:val="1"/>
          <w:sz w:val="32"/>
          <w:szCs w:val="32"/>
        </w:rPr>
        <w:t>s</w:t>
      </w:r>
      <w:r w:rsidRPr="00FF57B9">
        <w:rPr>
          <w:rFonts w:asciiTheme="majorHAnsi" w:eastAsia="Calibri" w:hAnsiTheme="majorHAnsi" w:cs="Calibri"/>
          <w:b/>
          <w:bCs/>
          <w:spacing w:val="-2"/>
          <w:sz w:val="32"/>
          <w:szCs w:val="32"/>
        </w:rPr>
        <w:t>i</w:t>
      </w:r>
      <w:r w:rsidRPr="00FF57B9">
        <w:rPr>
          <w:rFonts w:asciiTheme="majorHAnsi" w:eastAsia="Calibri" w:hAnsiTheme="majorHAnsi" w:cs="Calibri"/>
          <w:b/>
          <w:bCs/>
          <w:sz w:val="32"/>
          <w:szCs w:val="32"/>
        </w:rPr>
        <w:t>stant</w:t>
      </w:r>
    </w:p>
    <w:p w14:paraId="576D9183" w14:textId="77777777" w:rsidR="00FF57B9" w:rsidRPr="00FF57B9" w:rsidRDefault="00FF57B9">
      <w:pPr>
        <w:spacing w:before="13" w:line="280" w:lineRule="exact"/>
        <w:rPr>
          <w:rFonts w:asciiTheme="majorHAnsi" w:hAnsiTheme="majorHAnsi"/>
          <w:sz w:val="22"/>
          <w:szCs w:val="22"/>
        </w:rPr>
        <w:sectPr w:rsidR="00FF57B9" w:rsidRPr="00FF57B9">
          <w:type w:val="continuous"/>
          <w:pgSz w:w="11920" w:h="16840"/>
          <w:pgMar w:top="700" w:right="940" w:bottom="280" w:left="1020" w:header="720" w:footer="720" w:gutter="0"/>
          <w:cols w:space="720"/>
        </w:sectPr>
      </w:pPr>
    </w:p>
    <w:p w14:paraId="0948FA5C" w14:textId="1ECDC790" w:rsidR="00BC27CC" w:rsidRPr="00FF57B9" w:rsidRDefault="00BC27CC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4FB962FA" w14:textId="77777777" w:rsidR="00BC27CC" w:rsidRPr="00FF57B9" w:rsidRDefault="00FF57B9">
      <w:pPr>
        <w:spacing w:before="15"/>
        <w:ind w:left="202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ONAL</w:t>
      </w:r>
      <w:r w:rsidRPr="00FF57B9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1616FC92" w14:textId="77777777" w:rsidR="00BC27CC" w:rsidRPr="00FF57B9" w:rsidRDefault="00BC27CC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0AE42829" w14:textId="77777777" w:rsidR="00BC27CC" w:rsidRPr="00FF57B9" w:rsidRDefault="00FF57B9">
      <w:pPr>
        <w:spacing w:line="276" w:lineRule="auto"/>
        <w:ind w:left="202" w:right="8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ple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ult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i-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kille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pers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ca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bl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sse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ree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Medi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Assis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nt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el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er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rtl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presente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rie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lleg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prehens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unders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id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ng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surgi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edure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ledg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o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pr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essin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insu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ngin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spi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bein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pressur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ts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sterili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z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-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ay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gn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ti</w:t>
      </w:r>
      <w:r w:rsidRPr="00FF57B9">
        <w:rPr>
          <w:rFonts w:asciiTheme="majorHAnsi" w:eastAsia="Calibri" w:hAnsiTheme="majorHAnsi" w:cs="Calibri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tests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urrent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bl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sit</w:t>
      </w:r>
      <w:r w:rsidRPr="00FF57B9">
        <w:rPr>
          <w:rFonts w:asciiTheme="majorHAnsi" w:eastAsia="Calibri" w:hAnsiTheme="majorHAnsi" w:cs="Calibri"/>
          <w:spacing w:val="16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it</w:t>
      </w:r>
      <w:r w:rsidRPr="00FF57B9">
        <w:rPr>
          <w:rFonts w:asciiTheme="majorHAnsi" w:eastAsia="Calibri" w:hAnsiTheme="majorHAnsi" w:cs="Calibri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lente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inde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</w:p>
    <w:p w14:paraId="6DE56C6E" w14:textId="77777777" w:rsidR="00BC27CC" w:rsidRPr="00FF57B9" w:rsidRDefault="00FF57B9">
      <w:pPr>
        <w:spacing w:before="5"/>
        <w:ind w:left="202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lth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ca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upp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thei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ntinue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157DB95D" w14:textId="77777777" w:rsidR="00BC27CC" w:rsidRPr="00FF57B9" w:rsidRDefault="00BC27CC">
      <w:pPr>
        <w:spacing w:before="3" w:line="280" w:lineRule="exact"/>
        <w:rPr>
          <w:rFonts w:asciiTheme="majorHAnsi" w:hAnsiTheme="majorHAnsi"/>
          <w:sz w:val="22"/>
          <w:szCs w:val="22"/>
        </w:rPr>
      </w:pPr>
    </w:p>
    <w:p w14:paraId="133CF2F0" w14:textId="77777777" w:rsidR="00BC27CC" w:rsidRPr="00FF57B9" w:rsidRDefault="00FF57B9">
      <w:pPr>
        <w:spacing w:before="15"/>
        <w:ind w:left="257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DE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IC</w:t>
      </w:r>
      <w:r w:rsidRPr="00FF57B9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pacing w:val="3"/>
          <w:sz w:val="22"/>
          <w:szCs w:val="22"/>
        </w:rPr>
        <w:t>Q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LIF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ONS</w:t>
      </w:r>
    </w:p>
    <w:p w14:paraId="2440A5F9" w14:textId="77777777" w:rsidR="00BC27CC" w:rsidRPr="00FF57B9" w:rsidRDefault="00BC27CC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0"/>
        <w:gridCol w:w="1989"/>
      </w:tblGrid>
      <w:tr w:rsidR="00BC27CC" w:rsidRPr="00FF57B9" w14:paraId="798F51C2" w14:textId="77777777" w:rsidTr="00FF57B9">
        <w:trPr>
          <w:trHeight w:hRule="exact" w:val="256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5F2C118E" w14:textId="77777777" w:rsidR="00BC27CC" w:rsidRPr="00FF57B9" w:rsidRDefault="00FF57B9">
            <w:pPr>
              <w:spacing w:line="18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C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o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</w:rPr>
              <w:t>v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e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n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t</w:t>
            </w:r>
            <w:r w:rsidRPr="00FF57B9">
              <w:rPr>
                <w:rFonts w:asciiTheme="majorHAnsi" w:eastAsia="Calibri" w:hAnsiTheme="majorHAnsi" w:cs="Calibri"/>
                <w:b/>
                <w:spacing w:val="2"/>
                <w:position w:val="1"/>
                <w:sz w:val="22"/>
                <w:szCs w:val="22"/>
              </w:rPr>
              <w:t>r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y</w:t>
            </w:r>
            <w:r w:rsidRPr="00FF57B9">
              <w:rPr>
                <w:rFonts w:asciiTheme="majorHAnsi" w:eastAsia="Calibri" w:hAnsiTheme="majorHAnsi" w:cs="Calibr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th</w:t>
            </w:r>
            <w:r w:rsidRPr="00FF57B9">
              <w:rPr>
                <w:rFonts w:asciiTheme="majorHAnsi" w:eastAsia="Calibri" w:hAnsiTheme="majorHAnsi" w:cs="Calibr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Co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e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</w:rPr>
              <w:t>g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38AA5518" w14:textId="77777777" w:rsidR="00BC27CC" w:rsidRPr="00FF57B9" w:rsidRDefault="00FF57B9">
            <w:pPr>
              <w:spacing w:line="18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2011</w:t>
            </w:r>
            <w:r w:rsidRPr="00FF57B9">
              <w:rPr>
                <w:rFonts w:asciiTheme="majorHAnsi" w:eastAsia="Calibri" w:hAnsiTheme="majorHAnsi" w:cs="Calibr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-</w:t>
            </w:r>
            <w:r w:rsidRPr="00FF57B9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pacing w:val="2"/>
                <w:position w:val="1"/>
                <w:sz w:val="22"/>
                <w:szCs w:val="22"/>
              </w:rPr>
              <w:t>2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BC27CC" w:rsidRPr="00FF57B9" w14:paraId="72FCD044" w14:textId="77777777" w:rsidTr="00FF57B9">
        <w:trPr>
          <w:trHeight w:hRule="exact" w:val="424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0A4069BA" w14:textId="77777777" w:rsidR="00BC27CC" w:rsidRPr="00FF57B9" w:rsidRDefault="00FF57B9">
            <w:pPr>
              <w:spacing w:line="22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Diploma</w:t>
            </w:r>
            <w:r w:rsidRPr="00FF57B9">
              <w:rPr>
                <w:rFonts w:asciiTheme="majorHAnsi" w:eastAsia="Calibri" w:hAnsiTheme="majorHAnsi" w:cs="Calibri"/>
                <w:spacing w:val="-6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in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ical</w:t>
            </w:r>
            <w:r w:rsidRPr="00FF57B9">
              <w:rPr>
                <w:rFonts w:asciiTheme="majorHAnsi" w:eastAsia="Calibri" w:hAnsiTheme="majorHAnsi" w:cs="Calibri"/>
                <w:spacing w:val="-6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A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an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FF57B9">
              <w:rPr>
                <w:rFonts w:asciiTheme="majorHAnsi" w:eastAsia="Calibri" w:hAnsiTheme="majorHAnsi" w:cs="Calibri"/>
                <w:spacing w:val="-4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du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424CDEC" w14:textId="77777777" w:rsidR="00BC27CC" w:rsidRPr="00FF57B9" w:rsidRDefault="00FF57B9">
            <w:pPr>
              <w:spacing w:line="22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</w:tr>
      <w:tr w:rsidR="00BC27CC" w:rsidRPr="00FF57B9" w14:paraId="3195E2B0" w14:textId="77777777" w:rsidTr="00FF57B9">
        <w:trPr>
          <w:trHeight w:hRule="exact" w:val="42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67CEB25E" w14:textId="77777777" w:rsidR="00BC27CC" w:rsidRPr="00FF57B9" w:rsidRDefault="00BC27CC">
            <w:pPr>
              <w:spacing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F9DAF1D" w14:textId="77777777" w:rsidR="00BC27CC" w:rsidRPr="00FF57B9" w:rsidRDefault="00FF57B9">
            <w:pPr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B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rm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g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h</w:t>
            </w:r>
            <w:r w:rsidRPr="00FF57B9">
              <w:rPr>
                <w:rFonts w:asciiTheme="majorHAnsi" w:eastAsia="Calibri" w:hAnsiTheme="majorHAnsi" w:cs="Calibri"/>
                <w:b/>
                <w:sz w:val="22"/>
                <w:szCs w:val="22"/>
              </w:rPr>
              <w:t>am</w:t>
            </w:r>
            <w:r w:rsidRPr="00FF57B9">
              <w:rPr>
                <w:rFonts w:asciiTheme="majorHAnsi" w:eastAsia="Calibri" w:hAnsiTheme="majorHAnsi" w:cs="Calibri"/>
                <w:b/>
                <w:spacing w:val="-9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ou</w:t>
            </w:r>
            <w:r w:rsidRPr="00FF57B9">
              <w:rPr>
                <w:rFonts w:asciiTheme="majorHAnsi" w:eastAsia="Calibri" w:hAnsiTheme="majorHAnsi" w:cs="Calibri"/>
                <w:b/>
                <w:sz w:val="22"/>
                <w:szCs w:val="22"/>
              </w:rPr>
              <w:t>th</w:t>
            </w:r>
            <w:r w:rsidRPr="00FF57B9">
              <w:rPr>
                <w:rFonts w:asciiTheme="majorHAnsi" w:eastAsia="Calibri" w:hAnsiTheme="majorHAnsi" w:cs="Calibri"/>
                <w:b/>
                <w:spacing w:val="-4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z w:val="22"/>
                <w:szCs w:val="22"/>
              </w:rPr>
              <w:t>H</w:t>
            </w:r>
            <w:r w:rsidRPr="00FF57B9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ig</w:t>
            </w:r>
            <w:r w:rsidRPr="00FF57B9">
              <w:rPr>
                <w:rFonts w:asciiTheme="majorHAnsi" w:eastAsia="Calibri" w:hAnsiTheme="majorHAnsi" w:cs="Calibri"/>
                <w:b/>
                <w:sz w:val="22"/>
                <w:szCs w:val="22"/>
              </w:rPr>
              <w:t>h</w:t>
            </w:r>
            <w:r w:rsidRPr="00FF57B9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>c</w:t>
            </w:r>
            <w:r w:rsidRPr="00FF57B9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hool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F53EC1C" w14:textId="77777777" w:rsidR="00BC27CC" w:rsidRPr="00FF57B9" w:rsidRDefault="00BC27C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C27CC" w:rsidRPr="00FF57B9" w14:paraId="66F503D7" w14:textId="77777777" w:rsidTr="00FF57B9">
        <w:trPr>
          <w:trHeight w:hRule="exact" w:val="283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5E263EB8" w14:textId="77777777" w:rsidR="00BC27CC" w:rsidRPr="00FF57B9" w:rsidRDefault="00FF57B9">
            <w:pPr>
              <w:spacing w:line="22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Mat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C410F4D" w14:textId="77777777" w:rsidR="00BC27CC" w:rsidRPr="00FF57B9" w:rsidRDefault="00FF57B9">
            <w:pPr>
              <w:spacing w:line="22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2008</w:t>
            </w:r>
            <w:r w:rsidRPr="00FF57B9">
              <w:rPr>
                <w:rFonts w:asciiTheme="majorHAnsi" w:eastAsia="Calibri" w:hAnsiTheme="majorHAnsi" w:cs="Calibr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-</w:t>
            </w:r>
            <w:r w:rsidRPr="00FF57B9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b/>
                <w:spacing w:val="2"/>
                <w:position w:val="1"/>
                <w:sz w:val="22"/>
                <w:szCs w:val="22"/>
              </w:rPr>
              <w:t>2</w:t>
            </w:r>
            <w:r w:rsidRPr="00FF57B9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011</w:t>
            </w:r>
          </w:p>
        </w:tc>
      </w:tr>
      <w:tr w:rsidR="00BC27CC" w:rsidRPr="00FF57B9" w14:paraId="2C603787" w14:textId="77777777" w:rsidTr="00FF57B9">
        <w:trPr>
          <w:trHeight w:hRule="exact" w:val="283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60A14D82" w14:textId="77777777" w:rsidR="00BC27CC" w:rsidRPr="00FF57B9" w:rsidRDefault="00FF57B9">
            <w:pPr>
              <w:spacing w:line="22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En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gli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h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7275E7A" w14:textId="77777777" w:rsidR="00BC27CC" w:rsidRPr="00FF57B9" w:rsidRDefault="00FF57B9">
            <w:pPr>
              <w:spacing w:line="22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</w:tr>
      <w:tr w:rsidR="00BC27CC" w:rsidRPr="00FF57B9" w14:paraId="760C1F63" w14:textId="77777777" w:rsidTr="00FF57B9">
        <w:trPr>
          <w:trHeight w:hRule="exact" w:val="284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023EFB48" w14:textId="77777777" w:rsidR="00BC27CC" w:rsidRPr="00FF57B9" w:rsidRDefault="00FF57B9">
            <w:pPr>
              <w:spacing w:line="22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Ge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ogra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ph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y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53AA657" w14:textId="77777777" w:rsidR="00BC27CC" w:rsidRPr="00FF57B9" w:rsidRDefault="00FF57B9">
            <w:pPr>
              <w:spacing w:line="22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</w:tr>
      <w:tr w:rsidR="00BC27CC" w:rsidRPr="00FF57B9" w14:paraId="679ABE64" w14:textId="77777777" w:rsidTr="00FF57B9">
        <w:trPr>
          <w:trHeight w:hRule="exact" w:val="28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4A1D0A42" w14:textId="77777777" w:rsidR="00BC27CC" w:rsidRPr="00FF57B9" w:rsidRDefault="00FF57B9">
            <w:pPr>
              <w:spacing w:line="22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hy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ics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571F5207" w14:textId="77777777" w:rsidR="00BC27CC" w:rsidRPr="00FF57B9" w:rsidRDefault="00FF57B9">
            <w:pPr>
              <w:spacing w:line="22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</w:tr>
      <w:tr w:rsidR="00BC27CC" w:rsidRPr="00FF57B9" w14:paraId="1783D36F" w14:textId="77777777" w:rsidTr="00FF57B9">
        <w:trPr>
          <w:trHeight w:hRule="exact" w:val="258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3686F917" w14:textId="77777777" w:rsidR="00BC27CC" w:rsidRPr="00FF57B9" w:rsidRDefault="00FF57B9">
            <w:pPr>
              <w:spacing w:line="220" w:lineRule="exact"/>
              <w:ind w:left="12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Bu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ne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spacing w:val="-8"/>
                <w:position w:val="1"/>
                <w:sz w:val="22"/>
                <w:szCs w:val="22"/>
              </w:rPr>
              <w:t xml:space="preserve"> 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tud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30EBD5F" w14:textId="77777777" w:rsidR="00BC27CC" w:rsidRPr="00FF57B9" w:rsidRDefault="00FF57B9">
            <w:pPr>
              <w:spacing w:line="220" w:lineRule="exact"/>
              <w:ind w:left="31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FF57B9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FF57B9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FF57B9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</w:tr>
    </w:tbl>
    <w:p w14:paraId="37530EC9" w14:textId="77777777" w:rsidR="00BC27CC" w:rsidRPr="00FF57B9" w:rsidRDefault="00BC27CC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086AF71C" w14:textId="77777777" w:rsidR="00BC27CC" w:rsidRPr="00FF57B9" w:rsidRDefault="00BC27C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96A898" w14:textId="77777777" w:rsidR="00BC27CC" w:rsidRPr="00FF57B9" w:rsidRDefault="00FF57B9">
      <w:pPr>
        <w:spacing w:before="15"/>
        <w:ind w:left="223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CO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50CE8444" w14:textId="77777777" w:rsidR="00BC27CC" w:rsidRPr="00FF57B9" w:rsidRDefault="00BC27CC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1DB5159F" w14:textId="2E7FB6E1" w:rsidR="00BC27CC" w:rsidRPr="00FF57B9" w:rsidRDefault="00FF57B9">
      <w:pPr>
        <w:ind w:left="204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ED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 xml:space="preserve">L              </w:t>
      </w:r>
      <w:r w:rsidRPr="00FF57B9">
        <w:rPr>
          <w:rFonts w:asciiTheme="majorHAnsi" w:eastAsia="Segoe MDL2 Assets" w:hAnsiTheme="majorHAnsi" w:cs="Segoe MDL2 Assets"/>
          <w:w w:val="46"/>
          <w:position w:val="1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Ad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mi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me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 xml:space="preserve"> un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 xml:space="preserve"> s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pe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rv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 xml:space="preserve">f a 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ia</w:t>
      </w:r>
      <w:r w:rsidRPr="00FF57B9">
        <w:rPr>
          <w:rFonts w:asciiTheme="majorHAnsi" w:eastAsia="Calibri" w:hAnsiTheme="majorHAnsi" w:cs="Calibri"/>
          <w:spacing w:val="-1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.</w:t>
      </w:r>
    </w:p>
    <w:p w14:paraId="470B4456" w14:textId="77777777" w:rsidR="00BC27CC" w:rsidRPr="00FF57B9" w:rsidRDefault="00FF57B9">
      <w:pPr>
        <w:spacing w:line="200" w:lineRule="exact"/>
        <w:ind w:left="1731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nter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tient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ei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det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il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thei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sign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ke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heigh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1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16496D56" w14:textId="77777777" w:rsidR="00BC27CC" w:rsidRPr="00FF57B9" w:rsidRDefault="00FF57B9">
      <w:pPr>
        <w:spacing w:before="5"/>
        <w:ind w:left="1731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equi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en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ik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ringe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ressing</w:t>
      </w:r>
      <w:r w:rsidRPr="00FF57B9">
        <w:rPr>
          <w:rFonts w:asciiTheme="majorHAnsi" w:eastAsia="Calibri" w:hAnsiTheme="majorHAnsi" w:cs="Calibri"/>
          <w:spacing w:val="15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19F44AC5" w14:textId="77777777" w:rsidR="00BC27CC" w:rsidRPr="00FF57B9" w:rsidRDefault="00FF57B9">
      <w:pPr>
        <w:spacing w:before="3"/>
        <w:ind w:left="1731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co</w:t>
      </w:r>
      <w:r w:rsidRPr="00FF57B9">
        <w:rPr>
          <w:rFonts w:asciiTheme="majorHAnsi" w:eastAsia="Calibri" w:hAnsiTheme="majorHAnsi" w:cs="Calibri"/>
          <w:sz w:val="22"/>
          <w:szCs w:val="22"/>
        </w:rPr>
        <w:t>mi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FF57B9">
        <w:rPr>
          <w:rFonts w:asciiTheme="majorHAnsi" w:eastAsia="Calibri" w:hAnsiTheme="majorHAnsi" w:cs="Calibri"/>
          <w:sz w:val="22"/>
          <w:szCs w:val="22"/>
        </w:rPr>
        <w:t>at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ar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sz w:val="22"/>
          <w:szCs w:val="22"/>
        </w:rPr>
        <w:t>m to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oc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are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4BE528D4" w14:textId="77777777" w:rsidR="00BC27CC" w:rsidRPr="00FF57B9" w:rsidRDefault="00BC27CC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315C2EE0" w14:textId="77777777" w:rsidR="00BC27CC" w:rsidRPr="00FF57B9" w:rsidRDefault="00FF57B9">
      <w:pPr>
        <w:ind w:left="192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PRO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NA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 xml:space="preserve">L    </w:t>
      </w:r>
      <w:r w:rsidRPr="00FF57B9">
        <w:rPr>
          <w:rFonts w:asciiTheme="majorHAnsi" w:eastAsia="Calibri" w:hAnsiTheme="majorHAnsi" w:cs="Calibri"/>
          <w:b/>
          <w:spacing w:val="31"/>
          <w:sz w:val="22"/>
          <w:szCs w:val="22"/>
        </w:rPr>
        <w:t xml:space="preserve"> </w:t>
      </w:r>
      <w:r w:rsidRPr="00FF57B9">
        <w:rPr>
          <w:rFonts w:asciiTheme="majorHAnsi" w:eastAsia="Segoe MDL2 Assets" w:hAnsiTheme="majorHAnsi" w:cs="Segoe MDL2 Assets"/>
          <w:w w:val="46"/>
          <w:position w:val="1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edg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o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9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7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ini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tr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pr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edure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3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lt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o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-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se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.</w:t>
      </w:r>
    </w:p>
    <w:p w14:paraId="387F0365" w14:textId="77777777" w:rsidR="00BC27CC" w:rsidRPr="00FF57B9" w:rsidRDefault="00FF57B9">
      <w:pPr>
        <w:spacing w:line="200" w:lineRule="exact"/>
        <w:ind w:left="1719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x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elle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rg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ills</w:t>
      </w:r>
      <w:r w:rsidRPr="00FF57B9">
        <w:rPr>
          <w:rFonts w:asciiTheme="majorHAnsi" w:eastAsia="Calibri" w:hAnsiTheme="majorHAnsi" w:cs="Calibri"/>
          <w:sz w:val="22"/>
          <w:szCs w:val="22"/>
        </w:rPr>
        <w:t>: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;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pr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itis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;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2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7BB2001F" w14:textId="77777777" w:rsidR="00BC27CC" w:rsidRPr="00FF57B9" w:rsidRDefault="00FF57B9">
      <w:pPr>
        <w:spacing w:before="3"/>
        <w:ind w:left="1719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ighl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kn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rk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x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3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nterne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76BB9B92" w14:textId="77777777" w:rsidR="00BC27CC" w:rsidRPr="00FF57B9" w:rsidRDefault="00FF57B9">
      <w:pPr>
        <w:spacing w:before="5"/>
        <w:ind w:left="1719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cc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rds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164C290D" w14:textId="77777777" w:rsidR="00BC27CC" w:rsidRPr="00FF57B9" w:rsidRDefault="00BC27CC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02CF98B1" w14:textId="77777777" w:rsidR="00BC27CC" w:rsidRPr="00FF57B9" w:rsidRDefault="00FF57B9">
      <w:pPr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 xml:space="preserve">ONAL             </w:t>
      </w:r>
      <w:r w:rsidRPr="00FF57B9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FF57B9">
        <w:rPr>
          <w:rFonts w:asciiTheme="majorHAnsi" w:eastAsia="Segoe MDL2 Assets" w:hAnsiTheme="majorHAnsi" w:cs="Segoe MDL2 Assets"/>
          <w:w w:val="46"/>
          <w:position w:val="1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Abl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co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rdin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ie</w:t>
      </w:r>
      <w:r w:rsidRPr="00FF57B9">
        <w:rPr>
          <w:rFonts w:asciiTheme="majorHAnsi" w:eastAsia="Calibri" w:hAnsiTheme="majorHAnsi" w:cs="Calibri"/>
          <w:spacing w:val="1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7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rg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>z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8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ff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/</w:t>
      </w:r>
      <w:r w:rsidRPr="00FF57B9">
        <w:rPr>
          <w:rFonts w:asciiTheme="majorHAnsi" w:eastAsia="Calibri" w:hAnsiTheme="majorHAnsi" w:cs="Calibri"/>
          <w:spacing w:val="7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lin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ca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en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2"/>
          <w:position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6"/>
          <w:position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position w:val="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position w:val="1"/>
          <w:sz w:val="22"/>
          <w:szCs w:val="22"/>
        </w:rPr>
        <w:t>en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23"/>
          <w:position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position w:val="1"/>
          <w:sz w:val="22"/>
          <w:szCs w:val="22"/>
        </w:rPr>
        <w:t>.</w:t>
      </w:r>
    </w:p>
    <w:p w14:paraId="71215DEB" w14:textId="77777777" w:rsidR="00BC27CC" w:rsidRPr="00FF57B9" w:rsidRDefault="00FF57B9">
      <w:pPr>
        <w:spacing w:line="200" w:lineRule="exact"/>
        <w:ind w:left="1716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illingnes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ne</w:t>
      </w:r>
      <w:r w:rsidRPr="00FF57B9">
        <w:rPr>
          <w:rFonts w:asciiTheme="majorHAnsi" w:eastAsia="Calibri" w:hAnsiTheme="majorHAnsi" w:cs="Calibri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edures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281CF33E" w14:textId="77777777" w:rsidR="00BC27CC" w:rsidRPr="00FF57B9" w:rsidRDefault="00FF57B9">
      <w:pPr>
        <w:spacing w:before="3"/>
        <w:ind w:left="1716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eli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depend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ug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79AC4718" w14:textId="77777777" w:rsidR="00BC27CC" w:rsidRPr="00FF57B9" w:rsidRDefault="00FF57B9">
      <w:pPr>
        <w:spacing w:before="5"/>
        <w:ind w:left="1716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</w:t>
      </w:r>
      <w:r w:rsidRPr="00FF57B9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ekeepin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sur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bs</w:t>
      </w:r>
      <w:r w:rsidRPr="00FF57B9">
        <w:rPr>
          <w:rFonts w:asciiTheme="majorHAnsi" w:eastAsia="Calibri" w:hAnsiTheme="majorHAnsi" w:cs="Calibri"/>
          <w:spacing w:val="1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kep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 xml:space="preserve"> 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61305F0D" w14:textId="77777777" w:rsidR="00BC27CC" w:rsidRPr="00FF57B9" w:rsidRDefault="00BC27CC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17BB4EF7" w14:textId="77777777" w:rsidR="00BC27CC" w:rsidRPr="00FF57B9" w:rsidRDefault="00FF57B9">
      <w:pPr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TRANS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pacing w:val="-1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IL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Q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3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07D11A06" w14:textId="77777777" w:rsidR="00BC27CC" w:rsidRPr="00FF57B9" w:rsidRDefault="00BC27CC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7BE005CF" w14:textId="77777777" w:rsidR="00BC27CC" w:rsidRPr="00FF57B9" w:rsidRDefault="00FF57B9">
      <w:pPr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xp</w:t>
      </w:r>
      <w:r w:rsidRPr="00FF57B9">
        <w:rPr>
          <w:rFonts w:asciiTheme="majorHAnsi" w:eastAsia="Calibri" w:hAnsiTheme="majorHAnsi" w:cs="Calibri"/>
          <w:sz w:val="22"/>
          <w:szCs w:val="22"/>
        </w:rPr>
        <w:t>lai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 m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oc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atm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at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5C4BC7CA" w14:textId="77777777" w:rsidR="00BC27CC" w:rsidRPr="00FF57B9" w:rsidRDefault="00FF57B9">
      <w:pPr>
        <w:spacing w:before="3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Ass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 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oc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ex</w:t>
      </w:r>
      <w:r w:rsidRPr="00FF57B9">
        <w:rPr>
          <w:rFonts w:asciiTheme="majorHAnsi" w:eastAsia="Calibri" w:hAnsiTheme="majorHAnsi" w:cs="Calibri"/>
          <w:sz w:val="22"/>
          <w:szCs w:val="22"/>
        </w:rPr>
        <w:t>ami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at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ons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623C784E" w14:textId="77777777" w:rsidR="00BC27CC" w:rsidRPr="00FF57B9" w:rsidRDefault="00FF57B9">
      <w:pPr>
        <w:spacing w:before="5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esp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z w:val="22"/>
          <w:szCs w:val="22"/>
        </w:rPr>
        <w:t>ly to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q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ir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tact,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it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vi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at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44E04611" w14:textId="77777777" w:rsidR="00BC27CC" w:rsidRPr="00FF57B9" w:rsidRDefault="00FF57B9">
      <w:pPr>
        <w:spacing w:before="3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all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li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al 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rat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ve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oco</w:t>
      </w:r>
      <w:r w:rsidRPr="00FF57B9">
        <w:rPr>
          <w:rFonts w:asciiTheme="majorHAnsi" w:eastAsia="Calibri" w:hAnsiTheme="majorHAnsi" w:cs="Calibri"/>
          <w:sz w:val="22"/>
          <w:szCs w:val="22"/>
        </w:rPr>
        <w:t>ls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oc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ed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6AECCC12" w14:textId="77777777" w:rsidR="00BC27CC" w:rsidRPr="00FF57B9" w:rsidRDefault="00FF57B9">
      <w:pPr>
        <w:spacing w:before="5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Abl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ud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yp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gene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rs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rg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rie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eetin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inute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195DBCD6" w14:textId="77777777" w:rsidR="00BC27CC" w:rsidRPr="00FF57B9" w:rsidRDefault="00FF57B9">
      <w:pPr>
        <w:spacing w:before="6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eetin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ient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am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3C221F9B" w14:textId="77777777" w:rsidR="00BC27CC" w:rsidRPr="00FF57B9" w:rsidRDefault="00FF57B9">
      <w:pPr>
        <w:spacing w:before="3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ledg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ept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dutie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der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 xml:space="preserve"> 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edi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entre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04234A30" w14:textId="77777777" w:rsidR="00BC27CC" w:rsidRPr="00FF57B9" w:rsidRDefault="00FF57B9">
      <w:pPr>
        <w:spacing w:before="5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ster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lisin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ru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ent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dis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supplies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58E1D4D9" w14:textId="77777777" w:rsidR="00BC27CC" w:rsidRPr="00FF57B9" w:rsidRDefault="00FF57B9">
      <w:pPr>
        <w:spacing w:before="3"/>
        <w:ind w:left="190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FF57B9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</w:t>
      </w:r>
      <w:r w:rsidRPr="00FF57B9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gin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tien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'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pp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int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ts</w:t>
      </w:r>
      <w:r w:rsidRPr="00FF57B9">
        <w:rPr>
          <w:rFonts w:asciiTheme="majorHAnsi" w:eastAsia="Calibri" w:hAnsiTheme="majorHAnsi" w:cs="Calibri"/>
          <w:sz w:val="22"/>
          <w:szCs w:val="22"/>
        </w:rPr>
        <w:t>,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cc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rdin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>'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hed</w:t>
      </w:r>
      <w:r w:rsidRPr="00FF57B9">
        <w:rPr>
          <w:rFonts w:asciiTheme="majorHAnsi" w:eastAsia="Calibri" w:hAnsiTheme="majorHAnsi" w:cs="Calibri"/>
          <w:spacing w:val="16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pacing w:val="4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</w:p>
    <w:p w14:paraId="6AAF789F" w14:textId="77777777" w:rsidR="00BC27CC" w:rsidRPr="00FF57B9" w:rsidRDefault="00BC27CC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8B36C43" w14:textId="77777777" w:rsidR="00BC27CC" w:rsidRPr="00FF57B9" w:rsidRDefault="00BC27C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4D33E3" w14:textId="77777777" w:rsidR="00BC27CC" w:rsidRPr="00FF57B9" w:rsidRDefault="00FF57B9">
      <w:pPr>
        <w:spacing w:before="15"/>
        <w:ind w:left="228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BB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1ACC545F" w14:textId="77777777" w:rsidR="00BC27CC" w:rsidRPr="00FF57B9" w:rsidRDefault="00FF57B9">
      <w:pPr>
        <w:spacing w:before="36" w:line="276" w:lineRule="auto"/>
        <w:ind w:left="228" w:right="846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lastRenderedPageBreak/>
        <w:t>Ed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sz w:val="22"/>
          <w:szCs w:val="22"/>
        </w:rPr>
        <w:t>ard</w:t>
      </w:r>
      <w:r w:rsidRPr="00FF57B9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ee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of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>ti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 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cr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ry</w:t>
      </w:r>
      <w:r w:rsidRPr="00FF57B9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z w:val="22"/>
          <w:szCs w:val="22"/>
        </w:rPr>
        <w:t>ocal</w:t>
      </w:r>
      <w:r w:rsidRPr="00FF57B9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z w:val="22"/>
          <w:szCs w:val="22"/>
        </w:rPr>
        <w:t>ook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cl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ub</w:t>
      </w:r>
      <w:r w:rsidRPr="00FF57B9">
        <w:rPr>
          <w:rFonts w:asciiTheme="majorHAnsi" w:eastAsia="Calibri" w:hAnsiTheme="majorHAnsi" w:cs="Calibri"/>
          <w:sz w:val="22"/>
          <w:szCs w:val="22"/>
        </w:rPr>
        <w:t>.</w:t>
      </w:r>
      <w:r w:rsidRPr="00FF57B9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ma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fri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F57B9">
        <w:rPr>
          <w:rFonts w:asciiTheme="majorHAnsi" w:eastAsia="Calibri" w:hAnsiTheme="majorHAnsi" w:cs="Calibri"/>
          <w:sz w:val="22"/>
          <w:szCs w:val="22"/>
        </w:rPr>
        <w:t>s 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F57B9">
        <w:rPr>
          <w:rFonts w:asciiTheme="majorHAnsi" w:eastAsia="Calibri" w:hAnsiTheme="majorHAnsi" w:cs="Calibri"/>
          <w:sz w:val="22"/>
          <w:szCs w:val="22"/>
        </w:rPr>
        <w:t>gh</w:t>
      </w:r>
      <w:r w:rsidRPr="00FF57B9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bb</w:t>
      </w:r>
      <w:r w:rsidRPr="00FF57B9">
        <w:rPr>
          <w:rFonts w:asciiTheme="majorHAnsi" w:eastAsia="Calibri" w:hAnsiTheme="majorHAnsi" w:cs="Calibri"/>
          <w:sz w:val="22"/>
          <w:szCs w:val="22"/>
        </w:rPr>
        <w:t>y</w:t>
      </w:r>
      <w:r w:rsidRPr="00FF57B9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rly</w:t>
      </w:r>
      <w:r w:rsidRPr="00FF57B9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rga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FF57B9">
        <w:rPr>
          <w:rFonts w:asciiTheme="majorHAnsi" w:eastAsia="Calibri" w:hAnsiTheme="majorHAnsi" w:cs="Calibri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ocial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ts</w:t>
      </w:r>
      <w:r w:rsidRPr="00FF57B9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for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all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of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get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r.</w:t>
      </w:r>
      <w:r w:rsidRPr="00FF57B9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budd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</w:p>
    <w:p w14:paraId="2BCD903D" w14:textId="77777777" w:rsidR="00BC27CC" w:rsidRPr="00FF57B9" w:rsidRDefault="00FF57B9">
      <w:pPr>
        <w:spacing w:before="9"/>
        <w:ind w:left="228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F57B9">
        <w:rPr>
          <w:rFonts w:asciiTheme="majorHAnsi" w:eastAsia="Calibri" w:hAnsiTheme="majorHAnsi" w:cs="Calibri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>alf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FF57B9">
        <w:rPr>
          <w:rFonts w:asciiTheme="majorHAnsi" w:eastAsia="Calibri" w:hAnsiTheme="majorHAnsi" w:cs="Calibri"/>
          <w:sz w:val="22"/>
          <w:szCs w:val="22"/>
        </w:rPr>
        <w:t>ay</w:t>
      </w:r>
      <w:r w:rsidRPr="00FF57B9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F57B9">
        <w:rPr>
          <w:rFonts w:asciiTheme="majorHAnsi" w:eastAsia="Calibri" w:hAnsiTheme="majorHAnsi" w:cs="Calibri"/>
          <w:sz w:val="22"/>
          <w:szCs w:val="22"/>
        </w:rPr>
        <w:t>gh</w:t>
      </w:r>
      <w:r w:rsidRPr="00FF57B9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writi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a s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ce</w:t>
      </w:r>
      <w:r w:rsidRPr="00FF57B9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sz w:val="22"/>
          <w:szCs w:val="22"/>
        </w:rPr>
        <w:t>iction</w:t>
      </w:r>
      <w:r w:rsidRPr="00FF57B9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F57B9">
        <w:rPr>
          <w:rFonts w:asciiTheme="majorHAnsi" w:eastAsia="Calibri" w:hAnsiTheme="majorHAnsi" w:cs="Calibri"/>
          <w:sz w:val="22"/>
          <w:szCs w:val="22"/>
        </w:rPr>
        <w:t>l.</w:t>
      </w:r>
    </w:p>
    <w:p w14:paraId="082331D4" w14:textId="77777777" w:rsidR="00BC27CC" w:rsidRPr="00FF57B9" w:rsidRDefault="00BC27CC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493B584C" w14:textId="77777777" w:rsidR="00BC27CC" w:rsidRPr="00FF57B9" w:rsidRDefault="00BC27C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B743FD" w14:textId="77777777" w:rsidR="00BC27CC" w:rsidRPr="00FF57B9" w:rsidRDefault="00FF57B9">
      <w:pPr>
        <w:spacing w:before="15"/>
        <w:ind w:left="190"/>
        <w:rPr>
          <w:rFonts w:asciiTheme="majorHAnsi" w:eastAsia="Calibri" w:hAnsiTheme="majorHAnsi" w:cs="Calibri"/>
          <w:sz w:val="22"/>
          <w:szCs w:val="22"/>
        </w:rPr>
        <w:sectPr w:rsidR="00BC27CC" w:rsidRPr="00FF57B9">
          <w:type w:val="continuous"/>
          <w:pgSz w:w="11920" w:h="16840"/>
          <w:pgMar w:top="700" w:right="940" w:bottom="280" w:left="1020" w:header="720" w:footer="720" w:gutter="0"/>
          <w:cols w:space="720"/>
        </w:sect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pacing w:val="3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b/>
          <w:spacing w:val="-14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–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z w:val="22"/>
          <w:szCs w:val="22"/>
        </w:rPr>
        <w:t>vaila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eq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ues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</w:p>
    <w:p w14:paraId="05B7F55D" w14:textId="77777777" w:rsidR="00BC27CC" w:rsidRPr="00FF57B9" w:rsidRDefault="00FF57B9">
      <w:pPr>
        <w:spacing w:before="96"/>
        <w:ind w:left="148"/>
        <w:rPr>
          <w:rFonts w:asciiTheme="majorHAnsi" w:hAnsiTheme="majorHAnsi"/>
          <w:sz w:val="22"/>
          <w:szCs w:val="22"/>
        </w:rPr>
      </w:pPr>
      <w:r w:rsidRPr="00FF57B9">
        <w:rPr>
          <w:rFonts w:asciiTheme="majorHAnsi" w:hAnsiTheme="majorHAnsi"/>
          <w:sz w:val="22"/>
          <w:szCs w:val="22"/>
        </w:rPr>
        <w:lastRenderedPageBreak/>
        <w:pict w14:anchorId="0AB15C35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FF57B9">
        <w:rPr>
          <w:rFonts w:asciiTheme="majorHAnsi" w:hAnsiTheme="majorHAnsi"/>
          <w:sz w:val="22"/>
          <w:szCs w:val="22"/>
        </w:rPr>
        <w:pict w14:anchorId="512B12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9pt;height:33.35pt">
            <v:imagedata r:id="rId5" o:title=""/>
          </v:shape>
        </w:pict>
      </w:r>
    </w:p>
    <w:p w14:paraId="7D4CA9F4" w14:textId="77777777" w:rsidR="00BC27CC" w:rsidRPr="00FF57B9" w:rsidRDefault="00BC27CC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0120E630" w14:textId="77777777" w:rsidR="00BC27CC" w:rsidRPr="00FF57B9" w:rsidRDefault="00BC27C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2B6C51" w14:textId="77777777" w:rsidR="00BC27CC" w:rsidRPr="00FF57B9" w:rsidRDefault="00FF57B9">
      <w:pPr>
        <w:spacing w:before="20"/>
        <w:ind w:left="115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yr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 xml:space="preserve">t 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mat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io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- P</w:t>
      </w:r>
      <w:r w:rsidRPr="00FF57B9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ease</w:t>
      </w:r>
      <w:r w:rsidRPr="00FF57B9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r</w:t>
      </w:r>
      <w:r w:rsidRPr="00FF57B9">
        <w:rPr>
          <w:rFonts w:asciiTheme="majorHAnsi" w:eastAsia="Calibri" w:hAnsiTheme="majorHAnsi" w:cs="Calibri"/>
          <w:b/>
          <w:sz w:val="22"/>
          <w:szCs w:val="22"/>
        </w:rPr>
        <w:t>ead</w:t>
      </w:r>
    </w:p>
    <w:p w14:paraId="2AE75810" w14:textId="77777777" w:rsidR="00BC27CC" w:rsidRPr="00FF57B9" w:rsidRDefault="00BC27CC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082A2DB1" w14:textId="77777777" w:rsidR="00BC27CC" w:rsidRPr="00FF57B9" w:rsidRDefault="00FF57B9">
      <w:pPr>
        <w:spacing w:line="276" w:lineRule="auto"/>
        <w:ind w:left="115" w:right="81"/>
        <w:rPr>
          <w:rFonts w:asciiTheme="majorHAnsi" w:eastAsia="Calibri" w:hAnsiTheme="majorHAnsi" w:cs="Calibri"/>
          <w:sz w:val="22"/>
          <w:szCs w:val="22"/>
        </w:rPr>
      </w:pPr>
      <w:r w:rsidRPr="00FF57B9">
        <w:rPr>
          <w:rFonts w:asciiTheme="majorHAnsi" w:eastAsia="Calibri" w:hAnsiTheme="majorHAnsi" w:cs="Calibri"/>
          <w:sz w:val="22"/>
          <w:szCs w:val="22"/>
        </w:rPr>
        <w:t>©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 xml:space="preserve"> 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is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z w:val="22"/>
          <w:szCs w:val="22"/>
        </w:rPr>
        <w:t>vel M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As</w:t>
      </w:r>
      <w:r w:rsidRPr="00FF57B9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FF57B9">
        <w:rPr>
          <w:rFonts w:asciiTheme="majorHAnsi" w:eastAsia="Calibri" w:hAnsiTheme="majorHAnsi" w:cs="Calibri"/>
          <w:color w:val="0000FF"/>
          <w:spacing w:val="-40"/>
          <w:sz w:val="22"/>
          <w:szCs w:val="22"/>
        </w:rPr>
        <w:t xml:space="preserve"> </w:t>
      </w:r>
      <w:hyperlink r:id="rId6"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CV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 xml:space="preserve"> 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t</w:t>
        </w:r>
        <w:r w:rsidRPr="00FF57B9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val="single" w:color="0000FF"/>
          </w:rPr>
          <w:t>e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m</w:t>
        </w:r>
        <w:r w:rsidRPr="00FF57B9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val="single" w:color="0000FF"/>
          </w:rPr>
          <w:t>p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late</w:t>
        </w:r>
        <w:r w:rsidRPr="00FF57B9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</w:rPr>
          <w:t xml:space="preserve"> </w:t>
        </w:r>
        <w:r w:rsidRPr="00FF57B9">
          <w:rPr>
            <w:rFonts w:asciiTheme="majorHAnsi" w:eastAsia="Calibri" w:hAnsiTheme="majorHAnsi" w:cs="Calibri"/>
            <w:color w:val="000000"/>
            <w:spacing w:val="2"/>
            <w:sz w:val="22"/>
            <w:szCs w:val="22"/>
          </w:rPr>
          <w:t>i</w:t>
        </w:r>
      </w:hyperlink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co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yr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ig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ht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f Dayj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td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2013. J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see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k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rs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may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ow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ad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u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s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arti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c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lar 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esu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ex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color w:val="000000"/>
          <w:spacing w:val="3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ir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al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to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lp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m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ow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.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Yo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are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al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t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co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me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to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in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k to a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y </w:t>
      </w:r>
      <w:r w:rsidRPr="00FF57B9">
        <w:rPr>
          <w:rFonts w:asciiTheme="majorHAnsi" w:eastAsia="Calibri" w:hAnsiTheme="majorHAnsi" w:cs="Calibri"/>
          <w:color w:val="000000"/>
          <w:spacing w:val="6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age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ite </w:t>
      </w:r>
      <w:hyperlink r:id="rId7"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www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.</w:t>
        </w:r>
        <w:r w:rsidRPr="00FF57B9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val="single" w:color="0000FF"/>
          </w:rPr>
          <w:t>d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ayj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o</w:t>
        </w:r>
        <w:r w:rsidRPr="00FF57B9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val="single" w:color="0000FF"/>
          </w:rPr>
          <w:t>b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.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com</w:t>
        </w:r>
        <w:r w:rsidRPr="00FF57B9">
          <w:rPr>
            <w:rFonts w:asciiTheme="majorHAnsi" w:eastAsia="Calibri" w:hAnsiTheme="majorHAnsi" w:cs="Calibri"/>
            <w:color w:val="000000"/>
            <w:sz w:val="22"/>
            <w:szCs w:val="22"/>
          </w:rPr>
          <w:t>.</w:t>
        </w:r>
      </w:hyperlink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Ho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ver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th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CV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late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t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d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bu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 ma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d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avai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b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le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 w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ebs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w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it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ou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t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rm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.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F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 a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y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q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3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r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la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i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g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to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u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f 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is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t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m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late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p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a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s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 xml:space="preserve"> 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e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>mai</w:t>
      </w:r>
      <w:r w:rsidRPr="00FF57B9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l</w:t>
      </w:r>
      <w:r w:rsidRPr="00FF57B9">
        <w:rPr>
          <w:rFonts w:asciiTheme="majorHAnsi" w:eastAsia="Calibri" w:hAnsiTheme="majorHAnsi" w:cs="Calibri"/>
          <w:color w:val="000000"/>
          <w:sz w:val="22"/>
          <w:szCs w:val="22"/>
        </w:rPr>
        <w:t xml:space="preserve">: </w:t>
      </w:r>
      <w:r w:rsidRPr="00FF57B9">
        <w:rPr>
          <w:rFonts w:asciiTheme="majorHAnsi" w:eastAsia="Calibri" w:hAnsiTheme="majorHAnsi" w:cs="Calibri"/>
          <w:color w:val="0000FF"/>
          <w:spacing w:val="-37"/>
          <w:sz w:val="22"/>
          <w:szCs w:val="22"/>
        </w:rPr>
        <w:t xml:space="preserve"> </w:t>
      </w:r>
      <w:hyperlink r:id="rId8"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i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n</w:t>
        </w:r>
        <w:r w:rsidRPr="00FF57B9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val="single" w:color="0000FF"/>
          </w:rPr>
          <w:t>f</w:t>
        </w:r>
        <w:r w:rsidRPr="00FF57B9">
          <w:rPr>
            <w:rFonts w:asciiTheme="majorHAnsi" w:eastAsia="Calibri" w:hAnsiTheme="majorHAnsi" w:cs="Calibri"/>
            <w:color w:val="0000FF"/>
            <w:spacing w:val="3"/>
            <w:sz w:val="22"/>
            <w:szCs w:val="22"/>
            <w:u w:val="single" w:color="0000FF"/>
          </w:rPr>
          <w:t>o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@d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ay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j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ob</w:t>
        </w:r>
        <w:r w:rsidRPr="00FF57B9">
          <w:rPr>
            <w:rFonts w:asciiTheme="majorHAnsi" w:eastAsia="Calibri" w:hAnsiTheme="majorHAnsi" w:cs="Calibri"/>
            <w:color w:val="0000FF"/>
            <w:sz w:val="22"/>
            <w:szCs w:val="22"/>
            <w:u w:val="single" w:color="0000FF"/>
          </w:rPr>
          <w:t>.co</w:t>
        </w:r>
        <w:r w:rsidRPr="00FF57B9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val="single" w:color="0000FF"/>
          </w:rPr>
          <w:t>m</w:t>
        </w:r>
        <w:r w:rsidRPr="00FF57B9">
          <w:rPr>
            <w:rFonts w:asciiTheme="majorHAnsi" w:eastAsia="Calibri" w:hAnsiTheme="majorHAnsi" w:cs="Calibri"/>
            <w:color w:val="000000"/>
            <w:sz w:val="22"/>
            <w:szCs w:val="22"/>
          </w:rPr>
          <w:t>.</w:t>
        </w:r>
      </w:hyperlink>
    </w:p>
    <w:sectPr w:rsidR="00BC27CC" w:rsidRPr="00FF57B9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B330F"/>
    <w:multiLevelType w:val="multilevel"/>
    <w:tmpl w:val="EE360F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7CC"/>
    <w:rsid w:val="00BC27C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FF0E9C0"/>
  <w15:docId w15:val="{051DCCEC-4D25-4B20-B87A-006D2198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2021-03-22T16:41:00Z</dcterms:created>
  <dcterms:modified xsi:type="dcterms:W3CDTF">2021-03-22T16:56:00Z</dcterms:modified>
</cp:coreProperties>
</file>